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70A3B" w14:textId="361038E6" w:rsidR="00F43BDE" w:rsidRDefault="00F43BDE" w:rsidP="00F43BDE">
      <w:pPr>
        <w:pStyle w:val="Heading1"/>
        <w:spacing w:before="0"/>
        <w:jc w:val="center"/>
        <w:rPr>
          <w:rFonts w:asciiTheme="minorHAnsi" w:hAnsiTheme="minorHAnsi" w:cstheme="minorHAnsi"/>
          <w:sz w:val="20"/>
          <w:szCs w:val="20"/>
        </w:rPr>
      </w:pPr>
      <w:r>
        <w:t>Update Traffic Interruption Request</w:t>
      </w:r>
      <w:r w:rsidRPr="00B0468F">
        <w:t xml:space="preserve"> Form</w:t>
      </w:r>
    </w:p>
    <w:p w14:paraId="08BA56EB" w14:textId="0FBAF0DD" w:rsidR="00F53FEA" w:rsidRDefault="00F53FEA" w:rsidP="0084102F">
      <w:pPr>
        <w:pStyle w:val="Heading1"/>
        <w:spacing w:before="0"/>
        <w:rPr>
          <w:rStyle w:val="Hyperlink"/>
          <w:rFonts w:asciiTheme="minorHAnsi" w:hAnsiTheme="minorHAnsi" w:cstheme="minorHAnsi"/>
          <w:sz w:val="20"/>
          <w:szCs w:val="20"/>
        </w:rPr>
      </w:pPr>
      <w:r w:rsidRPr="00F53FEA">
        <w:rPr>
          <w:rFonts w:asciiTheme="minorHAnsi" w:hAnsiTheme="minorHAnsi" w:cstheme="minorHAnsi"/>
          <w:sz w:val="20"/>
          <w:szCs w:val="20"/>
        </w:rPr>
        <w:t>D</w:t>
      </w:r>
      <w:r>
        <w:rPr>
          <w:rFonts w:asciiTheme="minorHAnsi" w:hAnsiTheme="minorHAnsi" w:cstheme="minorHAnsi"/>
          <w:sz w:val="20"/>
          <w:szCs w:val="20"/>
        </w:rPr>
        <w:t xml:space="preserve">irections:  Please fill out this form and email it to </w:t>
      </w:r>
      <w:hyperlink r:id="rId11" w:history="1">
        <w:r w:rsidR="000F304A" w:rsidRPr="000F304A">
          <w:rPr>
            <w:rStyle w:val="Hyperlink"/>
            <w:rFonts w:asciiTheme="minorHAnsi" w:hAnsiTheme="minorHAnsi" w:cstheme="minorHAnsi"/>
            <w:sz w:val="20"/>
            <w:szCs w:val="20"/>
          </w:rPr>
          <w:t>TMC-TrafficInterruptionReports@dot.ga.gov</w:t>
        </w:r>
      </w:hyperlink>
    </w:p>
    <w:p w14:paraId="08BA56EC" w14:textId="385BF7F9" w:rsidR="00B25478" w:rsidRDefault="00DE0113" w:rsidP="00F43BDE">
      <w:pPr>
        <w:spacing w:after="60"/>
        <w:outlineLvl w:val="0"/>
        <w:rPr>
          <w:rStyle w:val="Hyperlink"/>
          <w:rFonts w:cstheme="minorHAnsi"/>
          <w:b/>
          <w:bCs/>
          <w:color w:val="0000FF"/>
          <w:sz w:val="20"/>
          <w:szCs w:val="20"/>
        </w:rPr>
      </w:pPr>
      <w:r w:rsidRPr="00DE0113">
        <w:rPr>
          <w:rStyle w:val="Hyperlink"/>
          <w:rFonts w:cstheme="minorHAnsi"/>
          <w:b/>
          <w:bCs/>
          <w:color w:val="0000FF"/>
          <w:sz w:val="20"/>
          <w:szCs w:val="20"/>
          <w:highlight w:val="yellow"/>
        </w:rPr>
        <w:t>FORM WILL ONLY BE ACCEPTED IF SUBMITTED BY A GDOT DISTRICT/OFFICE CONTACT OR AUTHORIZED GDOT CEI/MEI CONSULTANT USING AN AUTHORIZED GDOT EMAIL ADDRESS, OR BY OTHERS IF PROOF OF CLOSURE APPROVAL FROM GDOT IS PROVIDED AS AN EMAIL ATTACHMENT.</w:t>
      </w:r>
    </w:p>
    <w:p w14:paraId="5EA73490" w14:textId="77777777" w:rsidR="00F43BDE" w:rsidRPr="00F43BDE" w:rsidRDefault="00F43BDE" w:rsidP="00F43BDE">
      <w:pPr>
        <w:spacing w:after="60"/>
        <w:outlineLvl w:val="0"/>
        <w:rPr>
          <w:rFonts w:cstheme="minorHAnsi"/>
          <w:b/>
          <w:bCs/>
          <w:color w:val="0000FF"/>
          <w:sz w:val="20"/>
          <w:szCs w:val="20"/>
          <w:u w:val="single"/>
        </w:rPr>
      </w:pPr>
    </w:p>
    <w:tbl>
      <w:tblPr>
        <w:tblStyle w:val="TableGrid"/>
        <w:tblW w:w="49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  <w:tblDescription w:val="test"/>
      </w:tblPr>
      <w:tblGrid>
        <w:gridCol w:w="3452"/>
        <w:gridCol w:w="6600"/>
      </w:tblGrid>
      <w:tr w:rsidR="00B16B94" w:rsidRPr="00B0468F" w14:paraId="08BA56EE" w14:textId="77777777" w:rsidTr="00A237BB">
        <w:trPr>
          <w:trHeight w:hRule="exact" w:val="577"/>
        </w:trPr>
        <w:tc>
          <w:tcPr>
            <w:tcW w:w="10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08BA56ED" w14:textId="77777777" w:rsidR="00744D2D" w:rsidRPr="00E342ED" w:rsidRDefault="00E342ED" w:rsidP="00E342ED">
            <w:pPr>
              <w:pStyle w:val="Heading2"/>
              <w:spacing w:before="120"/>
              <w:rPr>
                <w:sz w:val="24"/>
              </w:rPr>
            </w:pPr>
            <w:r w:rsidRPr="00E342ED">
              <w:rPr>
                <w:sz w:val="24"/>
              </w:rPr>
              <w:t>TIR Number</w:t>
            </w:r>
          </w:p>
        </w:tc>
      </w:tr>
      <w:tr w:rsidR="00E342ED" w:rsidRPr="005114CE" w14:paraId="08BA56F1" w14:textId="77777777" w:rsidTr="000A164B">
        <w:trPr>
          <w:trHeight w:val="43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EF" w14:textId="77777777" w:rsidR="00E342ED" w:rsidRPr="00E342ED" w:rsidRDefault="00E342ED" w:rsidP="00E342ED">
            <w:pPr>
              <w:spacing w:before="120"/>
              <w:jc w:val="center"/>
              <w:rPr>
                <w:b/>
                <w:sz w:val="24"/>
              </w:rPr>
            </w:pPr>
            <w:r w:rsidRPr="00E342ED">
              <w:rPr>
                <w:b/>
                <w:sz w:val="24"/>
              </w:rPr>
              <w:t>What is your TIR number?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F0" w14:textId="77777777" w:rsidR="00D11774" w:rsidRPr="00D11774" w:rsidRDefault="00D11774" w:rsidP="00EA4490">
            <w:pPr>
              <w:pStyle w:val="FieldText"/>
              <w:tabs>
                <w:tab w:val="left" w:pos="1110"/>
              </w:tabs>
              <w:spacing w:before="120"/>
            </w:pPr>
          </w:p>
        </w:tc>
      </w:tr>
      <w:tr w:rsidR="008A764E" w:rsidRPr="005114CE" w14:paraId="08BA56F3" w14:textId="77777777" w:rsidTr="00E342ED">
        <w:trPr>
          <w:trHeight w:val="530"/>
        </w:trPr>
        <w:tc>
          <w:tcPr>
            <w:tcW w:w="10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08BA56F2" w14:textId="77777777" w:rsidR="008A764E" w:rsidRPr="00E342ED" w:rsidRDefault="00E342ED" w:rsidP="00E342ED">
            <w:pPr>
              <w:pStyle w:val="Heading2"/>
              <w:spacing w:before="120"/>
              <w:rPr>
                <w:b w:val="0"/>
                <w:sz w:val="24"/>
              </w:rPr>
            </w:pPr>
            <w:r w:rsidRPr="00E342ED">
              <w:rPr>
                <w:sz w:val="24"/>
              </w:rPr>
              <w:t>Updates</w:t>
            </w:r>
          </w:p>
        </w:tc>
      </w:tr>
      <w:tr w:rsidR="00E342ED" w:rsidRPr="005114CE" w14:paraId="08BA56F5" w14:textId="77777777" w:rsidTr="00B007E2">
        <w:trPr>
          <w:trHeight w:val="980"/>
        </w:trPr>
        <w:tc>
          <w:tcPr>
            <w:tcW w:w="10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F4" w14:textId="77777777" w:rsidR="00E342ED" w:rsidRDefault="00153968" w:rsidP="00B007E2">
            <w:pPr>
              <w:pStyle w:val="FieldText"/>
              <w:spacing w:before="120"/>
            </w:pPr>
            <w:r>
              <w:t xml:space="preserve">Type in comments for all updates below. Examples include, but are not limited to, extending a TIR, changing the lanes affected, changing the days worked, changing the start and/or end time, updating contact information </w:t>
            </w:r>
            <w:proofErr w:type="gramStart"/>
            <w:r>
              <w:t>etc..</w:t>
            </w:r>
            <w:proofErr w:type="gramEnd"/>
            <w:r>
              <w:t xml:space="preserve"> Be very descriptive.</w:t>
            </w:r>
          </w:p>
        </w:tc>
      </w:tr>
      <w:tr w:rsidR="00E342ED" w:rsidRPr="005114CE" w14:paraId="08BA56F7" w14:textId="77777777" w:rsidTr="00E342ED">
        <w:trPr>
          <w:trHeight w:val="4940"/>
        </w:trPr>
        <w:tc>
          <w:tcPr>
            <w:tcW w:w="10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F6" w14:textId="77777777" w:rsidR="00443A92" w:rsidRPr="005114CE" w:rsidRDefault="00443A92" w:rsidP="00B27E7B">
            <w:pPr>
              <w:autoSpaceDE w:val="0"/>
              <w:autoSpaceDN w:val="0"/>
              <w:adjustRightInd w:val="0"/>
              <w:spacing w:before="60"/>
            </w:pPr>
          </w:p>
        </w:tc>
      </w:tr>
    </w:tbl>
    <w:p w14:paraId="08BA56F8" w14:textId="77777777" w:rsidR="000F304A" w:rsidRDefault="000F304A" w:rsidP="004E34C6"/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401"/>
        <w:gridCol w:w="1554"/>
        <w:gridCol w:w="1283"/>
        <w:gridCol w:w="1085"/>
        <w:gridCol w:w="1345"/>
        <w:gridCol w:w="2407"/>
      </w:tblGrid>
      <w:tr w:rsidR="00AF560B" w14:paraId="08BA56FA" w14:textId="77777777" w:rsidTr="00382F71">
        <w:trPr>
          <w:trHeight w:val="395"/>
        </w:trPr>
        <w:tc>
          <w:tcPr>
            <w:tcW w:w="10075" w:type="dxa"/>
            <w:gridSpan w:val="6"/>
            <w:shd w:val="clear" w:color="auto" w:fill="A6A6A6" w:themeFill="background1" w:themeFillShade="A6"/>
          </w:tcPr>
          <w:p w14:paraId="08BA56F9" w14:textId="0991BA14" w:rsidR="00AF560B" w:rsidRPr="00031996" w:rsidRDefault="0046188D" w:rsidP="00AC4B33">
            <w:pPr>
              <w:spacing w:before="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GDOT </w:t>
            </w:r>
            <w:r w:rsidR="00366925">
              <w:rPr>
                <w:b/>
                <w:color w:val="FF0000"/>
              </w:rPr>
              <w:t>TMC Use Only</w:t>
            </w:r>
          </w:p>
        </w:tc>
      </w:tr>
      <w:tr w:rsidR="00650B74" w14:paraId="08BA5701" w14:textId="77777777" w:rsidTr="00382F71">
        <w:trPr>
          <w:trHeight w:val="395"/>
        </w:trPr>
        <w:tc>
          <w:tcPr>
            <w:tcW w:w="2401" w:type="dxa"/>
            <w:shd w:val="clear" w:color="auto" w:fill="A6A6A6" w:themeFill="background1" w:themeFillShade="A6"/>
          </w:tcPr>
          <w:p w14:paraId="08BA56FB" w14:textId="77777777" w:rsidR="00650B74" w:rsidRPr="00031996" w:rsidRDefault="00366925" w:rsidP="00812C5F">
            <w:pPr>
              <w:spacing w:before="40"/>
              <w:rPr>
                <w:color w:val="FF0000"/>
              </w:rPr>
            </w:pPr>
            <w:r>
              <w:rPr>
                <w:color w:val="FF0000"/>
              </w:rPr>
              <w:t>Navigator TIR Number:</w:t>
            </w:r>
          </w:p>
        </w:tc>
        <w:tc>
          <w:tcPr>
            <w:tcW w:w="1554" w:type="dxa"/>
          </w:tcPr>
          <w:p w14:paraId="08BA56FC" w14:textId="77777777" w:rsidR="00650B74" w:rsidRPr="00C92E75" w:rsidRDefault="00650B74" w:rsidP="00667D77">
            <w:pPr>
              <w:tabs>
                <w:tab w:val="left" w:pos="1080"/>
              </w:tabs>
              <w:spacing w:before="40"/>
            </w:pPr>
          </w:p>
        </w:tc>
        <w:tc>
          <w:tcPr>
            <w:tcW w:w="1283" w:type="dxa"/>
            <w:shd w:val="clear" w:color="auto" w:fill="A6A6A6" w:themeFill="background1" w:themeFillShade="A6"/>
          </w:tcPr>
          <w:p w14:paraId="08BA56FD" w14:textId="77777777" w:rsidR="00650B74" w:rsidRPr="00366925" w:rsidRDefault="00366925" w:rsidP="00AC4B33">
            <w:pPr>
              <w:spacing w:before="40"/>
              <w:rPr>
                <w:color w:val="FF0000"/>
              </w:rPr>
            </w:pPr>
            <w:r w:rsidRPr="00366925">
              <w:rPr>
                <w:color w:val="FF0000"/>
              </w:rPr>
              <w:t>District #:</w:t>
            </w:r>
          </w:p>
        </w:tc>
        <w:tc>
          <w:tcPr>
            <w:tcW w:w="1085" w:type="dxa"/>
          </w:tcPr>
          <w:p w14:paraId="08BA56FE" w14:textId="77777777" w:rsidR="00650B74" w:rsidRPr="00C92E75" w:rsidRDefault="00650B74" w:rsidP="00AC4B33">
            <w:pPr>
              <w:spacing w:before="40"/>
            </w:pPr>
          </w:p>
        </w:tc>
        <w:tc>
          <w:tcPr>
            <w:tcW w:w="1345" w:type="dxa"/>
            <w:shd w:val="clear" w:color="auto" w:fill="A6A6A6" w:themeFill="background1" w:themeFillShade="A6"/>
          </w:tcPr>
          <w:p w14:paraId="08BA56FF" w14:textId="77777777" w:rsidR="00650B74" w:rsidRPr="00366925" w:rsidRDefault="00366925" w:rsidP="00AC4B33">
            <w:pPr>
              <w:spacing w:before="40"/>
              <w:rPr>
                <w:color w:val="FF0000"/>
              </w:rPr>
            </w:pPr>
            <w:r w:rsidRPr="00366925">
              <w:rPr>
                <w:color w:val="FF0000"/>
              </w:rPr>
              <w:t>Operator ID:</w:t>
            </w:r>
          </w:p>
        </w:tc>
        <w:tc>
          <w:tcPr>
            <w:tcW w:w="2407" w:type="dxa"/>
            <w:shd w:val="clear" w:color="auto" w:fill="auto"/>
          </w:tcPr>
          <w:p w14:paraId="08BA5700" w14:textId="77777777" w:rsidR="00650B74" w:rsidRDefault="00650B74" w:rsidP="00AC4B33">
            <w:pPr>
              <w:spacing w:before="40"/>
            </w:pPr>
          </w:p>
        </w:tc>
      </w:tr>
      <w:tr w:rsidR="00650B74" w14:paraId="08BA5706" w14:textId="77777777" w:rsidTr="00382F71">
        <w:trPr>
          <w:trHeight w:val="350"/>
        </w:trPr>
        <w:tc>
          <w:tcPr>
            <w:tcW w:w="2401" w:type="dxa"/>
            <w:shd w:val="clear" w:color="auto" w:fill="A6A6A6" w:themeFill="background1" w:themeFillShade="A6"/>
          </w:tcPr>
          <w:p w14:paraId="08BA5702" w14:textId="77777777" w:rsidR="00650B74" w:rsidRPr="00031996" w:rsidRDefault="003F0E66" w:rsidP="00812C5F">
            <w:pPr>
              <w:spacing w:before="40"/>
              <w:rPr>
                <w:color w:val="FF0000"/>
              </w:rPr>
            </w:pPr>
            <w:r>
              <w:rPr>
                <w:color w:val="FF0000"/>
              </w:rPr>
              <w:t>Received via Email?</w:t>
            </w:r>
          </w:p>
        </w:tc>
        <w:tc>
          <w:tcPr>
            <w:tcW w:w="1554" w:type="dxa"/>
          </w:tcPr>
          <w:p w14:paraId="08BA5703" w14:textId="77777777" w:rsidR="00650B74" w:rsidRDefault="00000000" w:rsidP="00AC4B33">
            <w:pPr>
              <w:spacing w:before="40"/>
            </w:pPr>
            <w:sdt>
              <w:sdtPr>
                <w:id w:val="74683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308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3713" w:type="dxa"/>
            <w:gridSpan w:val="3"/>
            <w:shd w:val="clear" w:color="auto" w:fill="A6A6A6" w:themeFill="background1" w:themeFillShade="A6"/>
          </w:tcPr>
          <w:p w14:paraId="08BA5704" w14:textId="77777777" w:rsidR="00650B74" w:rsidRDefault="00854470" w:rsidP="00FB3C0D">
            <w:pPr>
              <w:spacing w:before="40"/>
            </w:pPr>
            <w:r>
              <w:rPr>
                <w:color w:val="FF0000"/>
              </w:rPr>
              <w:t>E-mail Timestamp:</w:t>
            </w:r>
            <w:r w:rsidR="00650B74" w:rsidRPr="00650B74">
              <w:rPr>
                <w:color w:val="FF0000"/>
              </w:rPr>
              <w:t xml:space="preserve"> (MM/DD/YY </w:t>
            </w:r>
            <w:r w:rsidR="00FB3C0D">
              <w:rPr>
                <w:color w:val="FF0000"/>
              </w:rPr>
              <w:t>HHMM</w:t>
            </w:r>
            <w:r w:rsidR="00650B74" w:rsidRPr="00650B74">
              <w:rPr>
                <w:color w:val="FF0000"/>
              </w:rPr>
              <w:t>)</w:t>
            </w:r>
          </w:p>
        </w:tc>
        <w:tc>
          <w:tcPr>
            <w:tcW w:w="2407" w:type="dxa"/>
            <w:shd w:val="clear" w:color="auto" w:fill="auto"/>
          </w:tcPr>
          <w:p w14:paraId="08BA5705" w14:textId="77777777" w:rsidR="00650B74" w:rsidRDefault="00650B74" w:rsidP="00AC4B33">
            <w:pPr>
              <w:spacing w:before="40"/>
            </w:pPr>
          </w:p>
        </w:tc>
      </w:tr>
    </w:tbl>
    <w:p w14:paraId="08BA5707" w14:textId="77777777" w:rsidR="000F304A" w:rsidRDefault="000F304A" w:rsidP="007E36AC"/>
    <w:p w14:paraId="120C8FA4" w14:textId="77777777" w:rsidR="00382F71" w:rsidRPr="004E34C6" w:rsidRDefault="00382F71" w:rsidP="007E36AC"/>
    <w:sectPr w:rsidR="00382F71" w:rsidRPr="004E34C6" w:rsidSect="007E36AC">
      <w:headerReference w:type="default" r:id="rId12"/>
      <w:headerReference w:type="first" r:id="rId13"/>
      <w:pgSz w:w="12240" w:h="15840" w:code="1"/>
      <w:pgMar w:top="1080" w:right="1080" w:bottom="720" w:left="108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B17E" w14:textId="77777777" w:rsidR="00AD367F" w:rsidRDefault="00AD367F">
      <w:r>
        <w:separator/>
      </w:r>
    </w:p>
  </w:endnote>
  <w:endnote w:type="continuationSeparator" w:id="0">
    <w:p w14:paraId="5F935B7F" w14:textId="77777777" w:rsidR="00AD367F" w:rsidRDefault="00AD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E6D8" w14:textId="77777777" w:rsidR="00AD367F" w:rsidRDefault="00AD367F">
      <w:r>
        <w:separator/>
      </w:r>
    </w:p>
  </w:footnote>
  <w:footnote w:type="continuationSeparator" w:id="0">
    <w:p w14:paraId="46602594" w14:textId="77777777" w:rsidR="00AD367F" w:rsidRDefault="00AD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570C" w14:textId="77777777" w:rsidR="00AF560B" w:rsidRPr="00BC783C" w:rsidRDefault="00AF560B" w:rsidP="00BC783C">
    <w:pPr>
      <w:pStyle w:val="Header"/>
    </w:pPr>
    <w:r w:rsidRPr="00BC783C">
      <w:t>Telephone Reference Check</w:t>
    </w:r>
    <w:r w:rsidRPr="00BC783C">
      <w:tab/>
    </w:r>
    <w:sdt>
      <w:sdtPr>
        <w:alias w:val="Company"/>
        <w:tag w:val="Company"/>
        <w:id w:val="1048884044"/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 w:multiLine="1"/>
      </w:sdtPr>
      <w:sdtContent>
        <w:r>
          <w:t>[Company Name]</w:t>
        </w:r>
      </w:sdtContent>
    </w:sdt>
  </w:p>
  <w:p w14:paraId="08BA570D" w14:textId="77777777" w:rsidR="00AF560B" w:rsidRPr="00B47A49" w:rsidRDefault="00AF560B" w:rsidP="00BC783C">
    <w:pPr>
      <w:pStyle w:val="Head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342ED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570E" w14:textId="77777777" w:rsidR="00AF560B" w:rsidRDefault="009C7904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BA5710" wp14:editId="08BA5711">
          <wp:simplePos x="0" y="0"/>
          <wp:positionH relativeFrom="margin">
            <wp:align>left</wp:align>
          </wp:positionH>
          <wp:positionV relativeFrom="paragraph">
            <wp:posOffset>-114300</wp:posOffset>
          </wp:positionV>
          <wp:extent cx="1171575" cy="437515"/>
          <wp:effectExtent l="0" t="0" r="9525" b="63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DOT-Logo-1-Cropp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437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BA570F" w14:textId="77777777" w:rsidR="00AF560B" w:rsidRDefault="009C7904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8BA5712" wp14:editId="08BA5713">
              <wp:simplePos x="0" y="0"/>
              <wp:positionH relativeFrom="column">
                <wp:posOffset>1352550</wp:posOffset>
              </wp:positionH>
              <wp:positionV relativeFrom="paragraph">
                <wp:posOffset>41275</wp:posOffset>
              </wp:positionV>
              <wp:extent cx="5362575" cy="9525"/>
              <wp:effectExtent l="38100" t="38100" r="47625" b="104775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62575" cy="9525"/>
                      </a:xfrm>
                      <a:prstGeom prst="line">
                        <a:avLst/>
                      </a:prstGeom>
                      <a:ln w="41275" cap="sq" cmpd="sng"/>
                      <a:effectLst>
                        <a:innerShdw blurRad="63500" dist="50800" dir="13500000">
                          <a:prstClr val="black">
                            <a:alpha val="50000"/>
                          </a:prstClr>
                        </a:innerShdw>
                        <a:reflection blurRad="6350" stA="50000" endA="300" endPos="90000" dir="5400000" sy="-100000" algn="bl" rotWithShape="0"/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F1D9AC" id="Straight Connector 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06.5pt,3.25pt" to="528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" strokecolor="#4579b8 [3044]" strokeweight="3.25pt">
              <v:stroke endcap="square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509285">
    <w:abstractNumId w:val="9"/>
  </w:num>
  <w:num w:numId="2" w16cid:durableId="670068315">
    <w:abstractNumId w:val="7"/>
  </w:num>
  <w:num w:numId="3" w16cid:durableId="2139755429">
    <w:abstractNumId w:val="6"/>
  </w:num>
  <w:num w:numId="4" w16cid:durableId="1303385962">
    <w:abstractNumId w:val="5"/>
  </w:num>
  <w:num w:numId="5" w16cid:durableId="286937880">
    <w:abstractNumId w:val="4"/>
  </w:num>
  <w:num w:numId="6" w16cid:durableId="901067202">
    <w:abstractNumId w:val="8"/>
  </w:num>
  <w:num w:numId="7" w16cid:durableId="1369909920">
    <w:abstractNumId w:val="3"/>
  </w:num>
  <w:num w:numId="8" w16cid:durableId="487937604">
    <w:abstractNumId w:val="2"/>
  </w:num>
  <w:num w:numId="9" w16cid:durableId="1731880033">
    <w:abstractNumId w:val="1"/>
  </w:num>
  <w:num w:numId="10" w16cid:durableId="1532651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D2D"/>
    <w:rsid w:val="00000CCE"/>
    <w:rsid w:val="000071F7"/>
    <w:rsid w:val="00007A40"/>
    <w:rsid w:val="00014A5E"/>
    <w:rsid w:val="0001529A"/>
    <w:rsid w:val="00015932"/>
    <w:rsid w:val="0002375D"/>
    <w:rsid w:val="000237D0"/>
    <w:rsid w:val="0002798A"/>
    <w:rsid w:val="00031996"/>
    <w:rsid w:val="00040A09"/>
    <w:rsid w:val="00067C86"/>
    <w:rsid w:val="000759E2"/>
    <w:rsid w:val="00077392"/>
    <w:rsid w:val="000814A1"/>
    <w:rsid w:val="00083002"/>
    <w:rsid w:val="00087B85"/>
    <w:rsid w:val="000A01F1"/>
    <w:rsid w:val="000A164B"/>
    <w:rsid w:val="000A30FF"/>
    <w:rsid w:val="000A3642"/>
    <w:rsid w:val="000B39CB"/>
    <w:rsid w:val="000B7546"/>
    <w:rsid w:val="000C1163"/>
    <w:rsid w:val="000C2DB9"/>
    <w:rsid w:val="000C5D41"/>
    <w:rsid w:val="000D2539"/>
    <w:rsid w:val="000F2DF4"/>
    <w:rsid w:val="000F304A"/>
    <w:rsid w:val="000F4F37"/>
    <w:rsid w:val="000F6783"/>
    <w:rsid w:val="00114E89"/>
    <w:rsid w:val="00120C95"/>
    <w:rsid w:val="001276DE"/>
    <w:rsid w:val="001378BD"/>
    <w:rsid w:val="0014093C"/>
    <w:rsid w:val="0014663E"/>
    <w:rsid w:val="00147266"/>
    <w:rsid w:val="00153968"/>
    <w:rsid w:val="00172C80"/>
    <w:rsid w:val="00177F63"/>
    <w:rsid w:val="00180664"/>
    <w:rsid w:val="001A25DE"/>
    <w:rsid w:val="001B2F6D"/>
    <w:rsid w:val="001B5310"/>
    <w:rsid w:val="001C2878"/>
    <w:rsid w:val="001C589A"/>
    <w:rsid w:val="00201254"/>
    <w:rsid w:val="00224CE6"/>
    <w:rsid w:val="00227278"/>
    <w:rsid w:val="002333C6"/>
    <w:rsid w:val="00250014"/>
    <w:rsid w:val="00275BB5"/>
    <w:rsid w:val="00286F6A"/>
    <w:rsid w:val="00291C8C"/>
    <w:rsid w:val="002949B9"/>
    <w:rsid w:val="002A1ECE"/>
    <w:rsid w:val="002A2510"/>
    <w:rsid w:val="002A48C6"/>
    <w:rsid w:val="002A4ECD"/>
    <w:rsid w:val="002B0E22"/>
    <w:rsid w:val="002B4D1D"/>
    <w:rsid w:val="002C10B1"/>
    <w:rsid w:val="002D222A"/>
    <w:rsid w:val="002D2F2D"/>
    <w:rsid w:val="002D575D"/>
    <w:rsid w:val="003076FD"/>
    <w:rsid w:val="00310695"/>
    <w:rsid w:val="00317005"/>
    <w:rsid w:val="00335259"/>
    <w:rsid w:val="00342FE0"/>
    <w:rsid w:val="003501DE"/>
    <w:rsid w:val="00366925"/>
    <w:rsid w:val="00382F71"/>
    <w:rsid w:val="00383A47"/>
    <w:rsid w:val="003929F1"/>
    <w:rsid w:val="00392E79"/>
    <w:rsid w:val="003A1B63"/>
    <w:rsid w:val="003A41A1"/>
    <w:rsid w:val="003B083E"/>
    <w:rsid w:val="003B2326"/>
    <w:rsid w:val="003E32EF"/>
    <w:rsid w:val="003E4B4A"/>
    <w:rsid w:val="003F0E66"/>
    <w:rsid w:val="0041734D"/>
    <w:rsid w:val="0042110A"/>
    <w:rsid w:val="004243EE"/>
    <w:rsid w:val="00437ED0"/>
    <w:rsid w:val="00440CD8"/>
    <w:rsid w:val="00441558"/>
    <w:rsid w:val="00443837"/>
    <w:rsid w:val="00443A92"/>
    <w:rsid w:val="00450F66"/>
    <w:rsid w:val="00461739"/>
    <w:rsid w:val="0046188D"/>
    <w:rsid w:val="00467865"/>
    <w:rsid w:val="00470C47"/>
    <w:rsid w:val="00480ADD"/>
    <w:rsid w:val="00484EFE"/>
    <w:rsid w:val="0048685F"/>
    <w:rsid w:val="004925C6"/>
    <w:rsid w:val="004A1437"/>
    <w:rsid w:val="004A4198"/>
    <w:rsid w:val="004A54EA"/>
    <w:rsid w:val="004B0578"/>
    <w:rsid w:val="004C56F0"/>
    <w:rsid w:val="004D267F"/>
    <w:rsid w:val="004D3F43"/>
    <w:rsid w:val="004D48D1"/>
    <w:rsid w:val="004E34C6"/>
    <w:rsid w:val="004F0B20"/>
    <w:rsid w:val="004F1335"/>
    <w:rsid w:val="004F62AD"/>
    <w:rsid w:val="00501AE8"/>
    <w:rsid w:val="00504B65"/>
    <w:rsid w:val="005114CE"/>
    <w:rsid w:val="005120DC"/>
    <w:rsid w:val="0052122B"/>
    <w:rsid w:val="00545BFF"/>
    <w:rsid w:val="005557F6"/>
    <w:rsid w:val="0056316A"/>
    <w:rsid w:val="00563778"/>
    <w:rsid w:val="00584504"/>
    <w:rsid w:val="00587281"/>
    <w:rsid w:val="00595362"/>
    <w:rsid w:val="005A7FB4"/>
    <w:rsid w:val="005B4AE2"/>
    <w:rsid w:val="005B6BCD"/>
    <w:rsid w:val="005B7A46"/>
    <w:rsid w:val="005D5E4B"/>
    <w:rsid w:val="005D7C93"/>
    <w:rsid w:val="005E63CC"/>
    <w:rsid w:val="005F3059"/>
    <w:rsid w:val="005F6E87"/>
    <w:rsid w:val="00611197"/>
    <w:rsid w:val="00613129"/>
    <w:rsid w:val="00614EC1"/>
    <w:rsid w:val="00617C65"/>
    <w:rsid w:val="00632376"/>
    <w:rsid w:val="00650B74"/>
    <w:rsid w:val="00652B9F"/>
    <w:rsid w:val="006573C2"/>
    <w:rsid w:val="00661083"/>
    <w:rsid w:val="00667D77"/>
    <w:rsid w:val="00680E3F"/>
    <w:rsid w:val="00685FE2"/>
    <w:rsid w:val="00692621"/>
    <w:rsid w:val="00692EC8"/>
    <w:rsid w:val="00695AD2"/>
    <w:rsid w:val="006B2191"/>
    <w:rsid w:val="006C65D4"/>
    <w:rsid w:val="006D2635"/>
    <w:rsid w:val="006D779C"/>
    <w:rsid w:val="006E2D7A"/>
    <w:rsid w:val="006E4F63"/>
    <w:rsid w:val="006E729E"/>
    <w:rsid w:val="006F5F4D"/>
    <w:rsid w:val="007114B3"/>
    <w:rsid w:val="00714CC5"/>
    <w:rsid w:val="00726044"/>
    <w:rsid w:val="007320E2"/>
    <w:rsid w:val="007323EA"/>
    <w:rsid w:val="00735EBE"/>
    <w:rsid w:val="00744D2D"/>
    <w:rsid w:val="007602AC"/>
    <w:rsid w:val="00762C9A"/>
    <w:rsid w:val="00774B67"/>
    <w:rsid w:val="00775DE9"/>
    <w:rsid w:val="007838B2"/>
    <w:rsid w:val="00793AC6"/>
    <w:rsid w:val="00795139"/>
    <w:rsid w:val="007A71DE"/>
    <w:rsid w:val="007B199B"/>
    <w:rsid w:val="007B6119"/>
    <w:rsid w:val="007D1AB5"/>
    <w:rsid w:val="007E2A15"/>
    <w:rsid w:val="007E36AC"/>
    <w:rsid w:val="007E56C4"/>
    <w:rsid w:val="007E6A5D"/>
    <w:rsid w:val="0080392A"/>
    <w:rsid w:val="008107D6"/>
    <w:rsid w:val="00812C5F"/>
    <w:rsid w:val="0084102F"/>
    <w:rsid w:val="00841645"/>
    <w:rsid w:val="00852EC6"/>
    <w:rsid w:val="00854470"/>
    <w:rsid w:val="00871004"/>
    <w:rsid w:val="00876CAD"/>
    <w:rsid w:val="008870CA"/>
    <w:rsid w:val="0088782D"/>
    <w:rsid w:val="008A764E"/>
    <w:rsid w:val="008B7081"/>
    <w:rsid w:val="008C2E43"/>
    <w:rsid w:val="008F3623"/>
    <w:rsid w:val="009020F5"/>
    <w:rsid w:val="00902964"/>
    <w:rsid w:val="00911B94"/>
    <w:rsid w:val="00934F33"/>
    <w:rsid w:val="0094749A"/>
    <w:rsid w:val="0094790F"/>
    <w:rsid w:val="00966B90"/>
    <w:rsid w:val="009737B7"/>
    <w:rsid w:val="009802C4"/>
    <w:rsid w:val="00981E81"/>
    <w:rsid w:val="00990DA0"/>
    <w:rsid w:val="00996F93"/>
    <w:rsid w:val="009976D9"/>
    <w:rsid w:val="00997A3E"/>
    <w:rsid w:val="009A3AB1"/>
    <w:rsid w:val="009A4EA3"/>
    <w:rsid w:val="009A527A"/>
    <w:rsid w:val="009A55DC"/>
    <w:rsid w:val="009C220D"/>
    <w:rsid w:val="009C2605"/>
    <w:rsid w:val="009C7904"/>
    <w:rsid w:val="009C7CC8"/>
    <w:rsid w:val="009D78E1"/>
    <w:rsid w:val="009E284A"/>
    <w:rsid w:val="00A211B2"/>
    <w:rsid w:val="00A237BB"/>
    <w:rsid w:val="00A2727E"/>
    <w:rsid w:val="00A35524"/>
    <w:rsid w:val="00A43A90"/>
    <w:rsid w:val="00A65FA0"/>
    <w:rsid w:val="00A667B5"/>
    <w:rsid w:val="00A671B0"/>
    <w:rsid w:val="00A726FA"/>
    <w:rsid w:val="00A74F99"/>
    <w:rsid w:val="00A80157"/>
    <w:rsid w:val="00A82BA3"/>
    <w:rsid w:val="00A94ACC"/>
    <w:rsid w:val="00AC4B33"/>
    <w:rsid w:val="00AD367F"/>
    <w:rsid w:val="00AD60F1"/>
    <w:rsid w:val="00AD6423"/>
    <w:rsid w:val="00AE6FA4"/>
    <w:rsid w:val="00AF16BA"/>
    <w:rsid w:val="00AF560B"/>
    <w:rsid w:val="00B007E2"/>
    <w:rsid w:val="00B03907"/>
    <w:rsid w:val="00B0468F"/>
    <w:rsid w:val="00B11811"/>
    <w:rsid w:val="00B120BE"/>
    <w:rsid w:val="00B16B94"/>
    <w:rsid w:val="00B25478"/>
    <w:rsid w:val="00B27E7B"/>
    <w:rsid w:val="00B30BF5"/>
    <w:rsid w:val="00B311E1"/>
    <w:rsid w:val="00B3487C"/>
    <w:rsid w:val="00B348C0"/>
    <w:rsid w:val="00B45497"/>
    <w:rsid w:val="00B4735C"/>
    <w:rsid w:val="00B47A49"/>
    <w:rsid w:val="00B75118"/>
    <w:rsid w:val="00B758F4"/>
    <w:rsid w:val="00B80AC5"/>
    <w:rsid w:val="00B905E9"/>
    <w:rsid w:val="00B90EC2"/>
    <w:rsid w:val="00BA268F"/>
    <w:rsid w:val="00BC783C"/>
    <w:rsid w:val="00BE7E7B"/>
    <w:rsid w:val="00BF0548"/>
    <w:rsid w:val="00C06595"/>
    <w:rsid w:val="00C079CA"/>
    <w:rsid w:val="00C12BCE"/>
    <w:rsid w:val="00C32269"/>
    <w:rsid w:val="00C4511E"/>
    <w:rsid w:val="00C47580"/>
    <w:rsid w:val="00C57E26"/>
    <w:rsid w:val="00C67741"/>
    <w:rsid w:val="00C74647"/>
    <w:rsid w:val="00C76039"/>
    <w:rsid w:val="00C76480"/>
    <w:rsid w:val="00C80AD2"/>
    <w:rsid w:val="00C819CA"/>
    <w:rsid w:val="00C92E75"/>
    <w:rsid w:val="00C92FD6"/>
    <w:rsid w:val="00CB2A17"/>
    <w:rsid w:val="00CB6B54"/>
    <w:rsid w:val="00CB76F3"/>
    <w:rsid w:val="00CD3875"/>
    <w:rsid w:val="00CD6D14"/>
    <w:rsid w:val="00CE08F3"/>
    <w:rsid w:val="00CE3085"/>
    <w:rsid w:val="00CF0704"/>
    <w:rsid w:val="00CF46F0"/>
    <w:rsid w:val="00D04709"/>
    <w:rsid w:val="00D11423"/>
    <w:rsid w:val="00D11774"/>
    <w:rsid w:val="00D14E73"/>
    <w:rsid w:val="00D3447E"/>
    <w:rsid w:val="00D41DE5"/>
    <w:rsid w:val="00D437E5"/>
    <w:rsid w:val="00D43DD3"/>
    <w:rsid w:val="00D5136D"/>
    <w:rsid w:val="00D6155E"/>
    <w:rsid w:val="00D96300"/>
    <w:rsid w:val="00D96911"/>
    <w:rsid w:val="00DA0A26"/>
    <w:rsid w:val="00DA3CFE"/>
    <w:rsid w:val="00DC2DF2"/>
    <w:rsid w:val="00DC4729"/>
    <w:rsid w:val="00DC47A2"/>
    <w:rsid w:val="00DE0113"/>
    <w:rsid w:val="00DE1250"/>
    <w:rsid w:val="00DE1551"/>
    <w:rsid w:val="00DE7FB7"/>
    <w:rsid w:val="00DF4E20"/>
    <w:rsid w:val="00E01AF7"/>
    <w:rsid w:val="00E04D9F"/>
    <w:rsid w:val="00E06695"/>
    <w:rsid w:val="00E1067C"/>
    <w:rsid w:val="00E20DDA"/>
    <w:rsid w:val="00E273A6"/>
    <w:rsid w:val="00E32A8B"/>
    <w:rsid w:val="00E342ED"/>
    <w:rsid w:val="00E36054"/>
    <w:rsid w:val="00E37E7B"/>
    <w:rsid w:val="00E45857"/>
    <w:rsid w:val="00E46E04"/>
    <w:rsid w:val="00E56A5A"/>
    <w:rsid w:val="00E573E5"/>
    <w:rsid w:val="00E87396"/>
    <w:rsid w:val="00EA4490"/>
    <w:rsid w:val="00EB104D"/>
    <w:rsid w:val="00EB130D"/>
    <w:rsid w:val="00EB478A"/>
    <w:rsid w:val="00EB4EB6"/>
    <w:rsid w:val="00EC257D"/>
    <w:rsid w:val="00EC42A3"/>
    <w:rsid w:val="00EE73C3"/>
    <w:rsid w:val="00F01E12"/>
    <w:rsid w:val="00F024CE"/>
    <w:rsid w:val="00F057DA"/>
    <w:rsid w:val="00F14499"/>
    <w:rsid w:val="00F20701"/>
    <w:rsid w:val="00F228DA"/>
    <w:rsid w:val="00F2711B"/>
    <w:rsid w:val="00F43BDE"/>
    <w:rsid w:val="00F53FEA"/>
    <w:rsid w:val="00F6617F"/>
    <w:rsid w:val="00F83033"/>
    <w:rsid w:val="00F8333F"/>
    <w:rsid w:val="00F85981"/>
    <w:rsid w:val="00F966AA"/>
    <w:rsid w:val="00FA3D51"/>
    <w:rsid w:val="00FB3C0D"/>
    <w:rsid w:val="00FB538F"/>
    <w:rsid w:val="00FC1DF3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56EB"/>
  <w15:docId w15:val="{B1632608-07B1-4AC0-99F9-91E14AF1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83C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qFormat/>
    <w:rsid w:val="00BC783C"/>
    <w:pPr>
      <w:spacing w:before="240" w:after="60"/>
      <w:outlineLvl w:val="0"/>
    </w:pPr>
    <w:rPr>
      <w:rFonts w:asciiTheme="majorHAnsi" w:hAnsiTheme="majorHAnsi"/>
      <w:b/>
      <w:sz w:val="26"/>
    </w:rPr>
  </w:style>
  <w:style w:type="paragraph" w:styleId="Heading2">
    <w:name w:val="heading 2"/>
    <w:basedOn w:val="Normal"/>
    <w:next w:val="Normal"/>
    <w:link w:val="Heading2Char"/>
    <w:qFormat/>
    <w:rsid w:val="00CB6B54"/>
    <w:pPr>
      <w:spacing w:before="20" w:after="20"/>
      <w:jc w:val="center"/>
      <w:outlineLvl w:val="1"/>
    </w:pPr>
    <w:rPr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B0468F"/>
    <w:pPr>
      <w:tabs>
        <w:tab w:val="left" w:pos="1143"/>
        <w:tab w:val="left" w:pos="1621"/>
        <w:tab w:val="left" w:pos="3600"/>
        <w:tab w:val="left" w:pos="7200"/>
      </w:tabs>
      <w:outlineLvl w:val="2"/>
    </w:pPr>
    <w:rPr>
      <w:i/>
      <w:sz w:val="16"/>
      <w:szCs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783C"/>
    <w:pPr>
      <w:jc w:val="center"/>
      <w:outlineLvl w:val="3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qFormat/>
    <w:rsid w:val="00BC783C"/>
    <w:pPr>
      <w:tabs>
        <w:tab w:val="right" w:pos="10080"/>
      </w:tabs>
      <w:spacing w:after="200"/>
      <w:contextualSpacing/>
    </w:pPr>
    <w:rPr>
      <w:sz w:val="22"/>
    </w:rPr>
  </w:style>
  <w:style w:type="paragraph" w:customStyle="1" w:styleId="CompanyName">
    <w:name w:val="Company Name"/>
    <w:basedOn w:val="Normal"/>
    <w:qFormat/>
    <w:rsid w:val="00B0468F"/>
    <w:pPr>
      <w:ind w:right="67"/>
      <w:jc w:val="right"/>
    </w:pPr>
    <w:rPr>
      <w:rFonts w:asciiTheme="majorHAnsi" w:hAnsiTheme="majorHAnsi"/>
      <w:b/>
      <w:color w:val="7F7F7F" w:themeColor="text1" w:themeTint="80"/>
      <w:sz w:val="36"/>
    </w:rPr>
  </w:style>
  <w:style w:type="character" w:customStyle="1" w:styleId="Heading4Char">
    <w:name w:val="Heading 4 Char"/>
    <w:basedOn w:val="DefaultParagraphFont"/>
    <w:link w:val="Heading4"/>
    <w:uiPriority w:val="9"/>
    <w:rsid w:val="00BC783C"/>
    <w:rPr>
      <w:rFonts w:asciiTheme="minorHAnsi" w:hAnsiTheme="minorHAnsi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C783C"/>
    <w:pPr>
      <w:tabs>
        <w:tab w:val="center" w:pos="4680"/>
        <w:tab w:val="right" w:pos="9360"/>
      </w:tabs>
    </w:pPr>
  </w:style>
  <w:style w:type="paragraph" w:customStyle="1" w:styleId="FieldText">
    <w:name w:val="Field Text"/>
    <w:basedOn w:val="Normal"/>
    <w:next w:val="Normal"/>
    <w:link w:val="FieldTextChar"/>
    <w:qFormat/>
    <w:rsid w:val="00B0468F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B0468F"/>
    <w:rPr>
      <w:rFonts w:ascii="Arial" w:hAnsi="Arial"/>
      <w:b/>
      <w:sz w:val="19"/>
      <w:szCs w:val="19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C783C"/>
    <w:rPr>
      <w:rFonts w:asciiTheme="minorHAnsi" w:hAnsiTheme="minorHAnsi"/>
      <w:sz w:val="19"/>
      <w:szCs w:val="24"/>
    </w:rPr>
  </w:style>
  <w:style w:type="character" w:styleId="PlaceholderText">
    <w:name w:val="Placeholder Text"/>
    <w:basedOn w:val="DefaultParagraphFont"/>
    <w:uiPriority w:val="99"/>
    <w:semiHidden/>
    <w:rsid w:val="00BC783C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CB6B54"/>
    <w:rPr>
      <w:rFonts w:asciiTheme="minorHAnsi" w:hAnsiTheme="minorHAnsi"/>
      <w:b/>
      <w:color w:val="FFFFFF" w:themeColor="background1"/>
      <w:sz w:val="22"/>
      <w:szCs w:val="24"/>
    </w:rPr>
  </w:style>
  <w:style w:type="table" w:styleId="TableGrid">
    <w:name w:val="Table Grid"/>
    <w:basedOn w:val="TableNormal"/>
    <w:uiPriority w:val="59"/>
    <w:rsid w:val="00B25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437E5"/>
    <w:rPr>
      <w:rFonts w:asciiTheme="minorHAnsi" w:hAnsiTheme="minorHAnsi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0F304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C26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26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2605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6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605"/>
    <w:rPr>
      <w:rFonts w:asciiTheme="minorHAnsi" w:hAnsiTheme="minorHAnsi"/>
      <w:b/>
      <w:bCs/>
    </w:rPr>
  </w:style>
  <w:style w:type="table" w:styleId="LightShading-Accent3">
    <w:name w:val="Light Shading Accent 3"/>
    <w:basedOn w:val="TableNormal"/>
    <w:uiPriority w:val="60"/>
    <w:rsid w:val="00E1067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1067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3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MC-TrafficInterruptionReports@dot.ga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griffin\AppData\Roaming\Microsoft\Templates\Telephone%20reference%20check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413367-04f1-4716-b524-643baa2e1983">
      <Terms xmlns="http://schemas.microsoft.com/office/infopath/2007/PartnerControls"/>
    </lcf76f155ced4ddcb4097134ff3c332f>
    <TaxCatchAll xmlns="8c0b5007-62eb-4e82-af8f-b3f2e9255f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D215B67CD0D44DB24ACE3717B53423" ma:contentTypeVersion="11" ma:contentTypeDescription="Create a new document." ma:contentTypeScope="" ma:versionID="09f105016418561931d7b5cf58baf743">
  <xsd:schema xmlns:xsd="http://www.w3.org/2001/XMLSchema" xmlns:xs="http://www.w3.org/2001/XMLSchema" xmlns:p="http://schemas.microsoft.com/office/2006/metadata/properties" xmlns:ns2="bd413367-04f1-4716-b524-643baa2e1983" xmlns:ns3="8c0b5007-62eb-4e82-af8f-b3f2e9255fee" targetNamespace="http://schemas.microsoft.com/office/2006/metadata/properties" ma:root="true" ma:fieldsID="920ad762049e3c082f49af1f4964200b" ns2:_="" ns3:_="">
    <xsd:import namespace="bd413367-04f1-4716-b524-643baa2e1983"/>
    <xsd:import namespace="8c0b5007-62eb-4e82-af8f-b3f2e9255f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413367-04f1-4716-b524-643baa2e1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5d88858-216e-4d48-a5cf-61fa5d6e35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b5007-62eb-4e82-af8f-b3f2e9255fe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b23c70c-cd6b-437d-8e2d-fd1275587607}" ma:internalName="TaxCatchAll" ma:showField="CatchAllData" ma:web="8c0b5007-62eb-4e82-af8f-b3f2e9255f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DB26-51DE-4EDB-AC92-1E707F844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328DD-6EDF-4FEA-ADE3-74B0E75D9A7B}">
  <ds:schemaRefs>
    <ds:schemaRef ds:uri="http://schemas.microsoft.com/office/2006/metadata/properties"/>
    <ds:schemaRef ds:uri="http://schemas.microsoft.com/office/infopath/2007/PartnerControls"/>
    <ds:schemaRef ds:uri="bd413367-04f1-4716-b524-643baa2e1983"/>
    <ds:schemaRef ds:uri="8c0b5007-62eb-4e82-af8f-b3f2e9255fee"/>
  </ds:schemaRefs>
</ds:datastoreItem>
</file>

<file path=customXml/itemProps3.xml><?xml version="1.0" encoding="utf-8"?>
<ds:datastoreItem xmlns:ds="http://schemas.openxmlformats.org/officeDocument/2006/customXml" ds:itemID="{576612BF-6C5A-42F4-8F70-8F4ED2784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413367-04f1-4716-b524-643baa2e1983"/>
    <ds:schemaRef ds:uri="8c0b5007-62eb-4e82-af8f-b3f2e9255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EE7E0-70BD-4AAF-AD7E-D7E5F096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Telephone reference check form.dotx</Template>
  <TotalTime>48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Telephone reference check form</vt:lpstr>
    </vt:vector>
  </TitlesOfParts>
  <Company>GDOT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Telephone reference check form</dc:title>
  <dc:creator>Griffin, Jill</dc:creator>
  <cp:lastModifiedBy>dvermillion.Checker</cp:lastModifiedBy>
  <cp:revision>8</cp:revision>
  <cp:lastPrinted>2002-10-03T01:12:00Z</cp:lastPrinted>
  <dcterms:created xsi:type="dcterms:W3CDTF">2019-02-14T18:02:00Z</dcterms:created>
  <dcterms:modified xsi:type="dcterms:W3CDTF">2023-11-15T16:26:00Z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TC060888641033</vt:lpwstr>
  </property>
  <property fmtid="{D5CDD505-2E9C-101B-9397-08002B2CF9AE}" pid="3" name="ContentTypeId">
    <vt:lpwstr>0x01010071D215B67CD0D44DB24ACE3717B53423</vt:lpwstr>
  </property>
  <property fmtid="{D5CDD505-2E9C-101B-9397-08002B2CF9AE}" pid="4" name="MediaServiceImageTags">
    <vt:lpwstr/>
  </property>
</Properties>
</file>